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74F24" w14:textId="77777777" w:rsidR="00DF7C0F" w:rsidRPr="00DF7C0F" w:rsidRDefault="00DF7C0F" w:rsidP="00E3255E">
      <w:pPr>
        <w:jc w:val="center"/>
        <w:rPr>
          <w:b/>
        </w:rPr>
      </w:pPr>
    </w:p>
    <w:p w14:paraId="7D93DC2F" w14:textId="77777777" w:rsidR="000E405A" w:rsidRPr="000B33E8" w:rsidRDefault="00C121E8" w:rsidP="00E2647E">
      <w:pPr>
        <w:jc w:val="center"/>
        <w:rPr>
          <w:b/>
          <w:color w:val="000000"/>
        </w:rPr>
      </w:pPr>
      <w:r w:rsidRPr="000B33E8">
        <w:rPr>
          <w:b/>
          <w:color w:val="000000"/>
        </w:rPr>
        <w:t xml:space="preserve">JONAVOS MIESTE (VALSTYBINĖJE ŽEMĖJE) ESANČIŲ </w:t>
      </w:r>
      <w:r w:rsidR="00E3255E" w:rsidRPr="000B33E8">
        <w:rPr>
          <w:b/>
          <w:color w:val="000000"/>
        </w:rPr>
        <w:t>Ž</w:t>
      </w:r>
      <w:r w:rsidR="00505CEC">
        <w:rPr>
          <w:b/>
          <w:color w:val="000000"/>
        </w:rPr>
        <w:t>ELDYNŲ IR ŽELDI</w:t>
      </w:r>
      <w:r w:rsidR="00E3255E" w:rsidRPr="000B33E8">
        <w:rPr>
          <w:b/>
          <w:color w:val="000000"/>
        </w:rPr>
        <w:t>N</w:t>
      </w:r>
      <w:r w:rsidR="00505CEC">
        <w:rPr>
          <w:b/>
          <w:color w:val="000000"/>
        </w:rPr>
        <w:t>I</w:t>
      </w:r>
      <w:r w:rsidR="00E3255E" w:rsidRPr="000B33E8">
        <w:rPr>
          <w:b/>
          <w:color w:val="000000"/>
        </w:rPr>
        <w:t>Ų INVENTORIZAVIMO</w:t>
      </w:r>
      <w:r w:rsidRPr="000B33E8">
        <w:rPr>
          <w:b/>
          <w:color w:val="000000"/>
        </w:rPr>
        <w:t xml:space="preserve"> ATLIKIMO, ERDVINIŲ DUOMENŲ SUKŪRIMO IR SUVEDIMO TECHNINĖ SPECIFIKACIJA </w:t>
      </w:r>
      <w:r w:rsidR="00E3255E" w:rsidRPr="000B33E8">
        <w:rPr>
          <w:b/>
          <w:color w:val="000000"/>
        </w:rPr>
        <w:t xml:space="preserve"> </w:t>
      </w:r>
    </w:p>
    <w:p w14:paraId="2C72FB8D" w14:textId="77777777" w:rsidR="000E405A" w:rsidRDefault="000E405A" w:rsidP="00E2647E">
      <w:pPr>
        <w:jc w:val="center"/>
        <w:rPr>
          <w:b/>
        </w:rPr>
      </w:pPr>
    </w:p>
    <w:p w14:paraId="52290918" w14:textId="77777777" w:rsidR="00DF7C0F" w:rsidRPr="00DF7C0F" w:rsidRDefault="00CB5FCF" w:rsidP="00E2647E">
      <w:pPr>
        <w:jc w:val="center"/>
        <w:rPr>
          <w:b/>
        </w:rPr>
      </w:pPr>
      <w:r>
        <w:rPr>
          <w:b/>
        </w:rPr>
        <w:t xml:space="preserve"> </w:t>
      </w:r>
    </w:p>
    <w:p w14:paraId="0B4EB264" w14:textId="77777777" w:rsidR="00E3255E" w:rsidRPr="00B616CA" w:rsidRDefault="00E3255E" w:rsidP="00E2647E">
      <w:pPr>
        <w:jc w:val="center"/>
        <w:rPr>
          <w:b/>
          <w:bCs/>
          <w:caps/>
        </w:rPr>
      </w:pPr>
      <w:r w:rsidRPr="00B616CA">
        <w:rPr>
          <w:b/>
          <w:bCs/>
          <w:caps/>
        </w:rPr>
        <w:t>I. PIRkimo objektas</w:t>
      </w:r>
    </w:p>
    <w:p w14:paraId="651E638B" w14:textId="77777777" w:rsidR="00E3255E" w:rsidRPr="00B616CA" w:rsidRDefault="00E3255E" w:rsidP="00E2647E">
      <w:pPr>
        <w:ind w:firstLine="680"/>
        <w:jc w:val="both"/>
        <w:rPr>
          <w:b/>
          <w:caps/>
        </w:rPr>
      </w:pPr>
    </w:p>
    <w:p w14:paraId="59DDB4B2" w14:textId="77777777" w:rsidR="00FF2D3B" w:rsidRDefault="00E3255E" w:rsidP="00E2647E">
      <w:pPr>
        <w:ind w:firstLine="680"/>
        <w:jc w:val="both"/>
      </w:pPr>
      <w:r w:rsidRPr="00B616CA">
        <w:t xml:space="preserve">1. </w:t>
      </w:r>
      <w:r w:rsidR="005423F9">
        <w:t>Jonavos mieste (valstybinėje žemėje, išskyrus  mišk</w:t>
      </w:r>
      <w:r w:rsidR="007A0484">
        <w:t>o žemėje augančius želdinius</w:t>
      </w:r>
      <w:r w:rsidR="005423F9">
        <w:t xml:space="preserve"> ir privačius sklypus) esančių želdynų ir želdinių inventorizavimo duomenų geografinės informacinės sistemos (GIS) pagrindu parengimo paslaugos.  Paslaugas sudaro Jonavos miesto </w:t>
      </w:r>
      <w:r w:rsidR="00505CEC">
        <w:t xml:space="preserve">želdynų ir </w:t>
      </w:r>
      <w:r w:rsidR="005423F9">
        <w:t>želdinių inventorizacijos duomenų surinkimas ir šių duomenų pateikimas GIS pagrindu (toliau – Paslaugos).  Paslaugos teikiamos pagal šią Užsakovo Techninę specifikaciją</w:t>
      </w:r>
      <w:r w:rsidR="00FF2D3B">
        <w:t>.</w:t>
      </w:r>
    </w:p>
    <w:p w14:paraId="2969EB67" w14:textId="77777777" w:rsidR="00FF2D3B" w:rsidRDefault="00FF2D3B" w:rsidP="00E2647E">
      <w:pPr>
        <w:ind w:firstLine="680"/>
        <w:jc w:val="both"/>
      </w:pPr>
    </w:p>
    <w:p w14:paraId="5F78A6FB" w14:textId="77777777" w:rsidR="00E3255E" w:rsidRPr="00FF2D3B" w:rsidRDefault="00E3255E" w:rsidP="00E2647E">
      <w:pPr>
        <w:ind w:firstLine="680"/>
        <w:jc w:val="center"/>
      </w:pPr>
      <w:r w:rsidRPr="00B616CA">
        <w:rPr>
          <w:b/>
          <w:bCs/>
        </w:rPr>
        <w:t xml:space="preserve">II. </w:t>
      </w:r>
      <w:r w:rsidR="005423F9">
        <w:rPr>
          <w:b/>
          <w:bCs/>
        </w:rPr>
        <w:t>REIKALAVIMAI PASLAUGŲ ATLIKIMUI</w:t>
      </w:r>
    </w:p>
    <w:p w14:paraId="32AADFD9" w14:textId="77777777" w:rsidR="00E3255E" w:rsidRPr="00B616CA" w:rsidRDefault="00E3255E" w:rsidP="00E2647E">
      <w:pPr>
        <w:ind w:firstLine="680"/>
        <w:jc w:val="both"/>
      </w:pPr>
    </w:p>
    <w:p w14:paraId="605A5A8D" w14:textId="77777777" w:rsidR="005423F9" w:rsidRPr="005423F9" w:rsidRDefault="00E3255E" w:rsidP="00E2647E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5423F9">
        <w:rPr>
          <w:sz w:val="24"/>
          <w:szCs w:val="24"/>
        </w:rPr>
        <w:t>2.</w:t>
      </w:r>
      <w:r w:rsidR="005423F9" w:rsidRPr="005423F9">
        <w:rPr>
          <w:sz w:val="24"/>
          <w:szCs w:val="24"/>
        </w:rPr>
        <w:t xml:space="preserve"> Vadovaujantis Želdynų ir želdinių inventorizavimo ir apskaitos taisyklėmis, patvirtintomis Lietuvos Respublikos aplinkos ministro 2</w:t>
      </w:r>
      <w:r w:rsidR="00505CEC">
        <w:rPr>
          <w:sz w:val="24"/>
          <w:szCs w:val="24"/>
        </w:rPr>
        <w:t>00</w:t>
      </w:r>
      <w:r w:rsidR="005423F9" w:rsidRPr="005423F9">
        <w:rPr>
          <w:sz w:val="24"/>
          <w:szCs w:val="24"/>
        </w:rPr>
        <w:t xml:space="preserve">8 m. sausio 8 d. įsakymu Nr. D1-5 „Dėl  želdynų ir želdinių inventorizavimo ir apskaitos taisyklių patvirtinimo“ (toliau – Taisyklės) naujausia redakcija, </w:t>
      </w:r>
      <w:r w:rsidR="00505CEC" w:rsidRPr="00505CEC">
        <w:rPr>
          <w:sz w:val="24"/>
          <w:szCs w:val="24"/>
        </w:rPr>
        <w:t>surinkti ir apibendrinti duomenis apie Jonavos miesto teritorijoje augančių želdynų ir želdinių rūšinę sudėtį, plotus, želdinių parametrus, būklę ir nustatyti reikalingas tvarkymo priemones.</w:t>
      </w:r>
    </w:p>
    <w:p w14:paraId="0550C172" w14:textId="77777777" w:rsidR="00E3255E" w:rsidRPr="00E2647E" w:rsidRDefault="00E3255E" w:rsidP="00E2647E">
      <w:pPr>
        <w:ind w:firstLine="680"/>
        <w:jc w:val="both"/>
        <w:rPr>
          <w:lang w:val="es-ES_tradnl"/>
        </w:rPr>
      </w:pPr>
      <w:r w:rsidRPr="00E2647E">
        <w:rPr>
          <w:lang w:val="es-ES_tradnl"/>
        </w:rPr>
        <w:t xml:space="preserve">3. </w:t>
      </w:r>
      <w:r w:rsidR="00E2647E" w:rsidRPr="00E2647E">
        <w:rPr>
          <w:lang w:val="es-ES_tradnl"/>
        </w:rPr>
        <w:t>I</w:t>
      </w:r>
      <w:r w:rsidRPr="00E2647E">
        <w:rPr>
          <w:lang w:val="es-ES_tradnl"/>
        </w:rPr>
        <w:t>nventorizuotinos teritorijos</w:t>
      </w:r>
      <w:r w:rsidR="00821E68" w:rsidRPr="00E2647E">
        <w:rPr>
          <w:lang w:val="es-ES_tradnl"/>
        </w:rPr>
        <w:t xml:space="preserve"> </w:t>
      </w:r>
      <w:r w:rsidRPr="00E2647E">
        <w:rPr>
          <w:lang w:val="es-ES_tradnl"/>
        </w:rPr>
        <w:t xml:space="preserve">plotas apie </w:t>
      </w:r>
      <w:r w:rsidR="00E2647E" w:rsidRPr="00E2647E">
        <w:rPr>
          <w:lang w:val="es-ES_tradnl"/>
        </w:rPr>
        <w:t>6 km</w:t>
      </w:r>
      <w:r w:rsidR="00E2647E" w:rsidRPr="00E2647E">
        <w:rPr>
          <w:vertAlign w:val="superscript"/>
          <w:lang w:val="es-ES_tradnl"/>
        </w:rPr>
        <w:t>2</w:t>
      </w:r>
      <w:r w:rsidR="005423F9" w:rsidRPr="00E2647E">
        <w:rPr>
          <w:lang w:val="es-ES_tradnl"/>
        </w:rPr>
        <w:t xml:space="preserve"> (schema pridedama). </w:t>
      </w:r>
      <w:r w:rsidR="0061118F" w:rsidRPr="00E2647E">
        <w:rPr>
          <w:lang w:val="es-ES_tradnl"/>
        </w:rPr>
        <w:t xml:space="preserve"> </w:t>
      </w:r>
    </w:p>
    <w:p w14:paraId="0619ED50" w14:textId="77777777" w:rsidR="005423F9" w:rsidRPr="000B33E8" w:rsidRDefault="00E3255E" w:rsidP="00E2647E">
      <w:pPr>
        <w:ind w:firstLine="680"/>
        <w:jc w:val="both"/>
        <w:rPr>
          <w:color w:val="000000"/>
          <w:lang w:val="es-ES_tradnl"/>
        </w:rPr>
      </w:pPr>
      <w:r w:rsidRPr="00B616CA">
        <w:rPr>
          <w:lang w:val="es-ES_tradnl"/>
        </w:rPr>
        <w:t xml:space="preserve">4. </w:t>
      </w:r>
      <w:r w:rsidR="005423F9" w:rsidRPr="000B33E8">
        <w:rPr>
          <w:color w:val="000000"/>
        </w:rPr>
        <w:t xml:space="preserve">Paslaugų teikėjas  turi parengti  Jonavos miesto  </w:t>
      </w:r>
      <w:r w:rsidR="00505CEC">
        <w:rPr>
          <w:color w:val="000000"/>
        </w:rPr>
        <w:t xml:space="preserve">želdynų ir </w:t>
      </w:r>
      <w:r w:rsidR="005423F9" w:rsidRPr="000B33E8">
        <w:rPr>
          <w:color w:val="000000"/>
        </w:rPr>
        <w:t xml:space="preserve">želdinių </w:t>
      </w:r>
      <w:r w:rsidR="00505CEC">
        <w:t>inventorizavimo</w:t>
      </w:r>
      <w:r w:rsidR="005423F9" w:rsidRPr="000B33E8">
        <w:rPr>
          <w:color w:val="000000"/>
        </w:rPr>
        <w:t xml:space="preserve"> aprašomąją dalį: Želdynų ir želdinių inventorizavimo kortelę (</w:t>
      </w:r>
      <w:r w:rsidR="003732D6">
        <w:rPr>
          <w:color w:val="000000"/>
        </w:rPr>
        <w:t>pagal Taisykles</w:t>
      </w:r>
      <w:r w:rsidR="005423F9" w:rsidRPr="000B33E8">
        <w:rPr>
          <w:color w:val="000000"/>
        </w:rPr>
        <w:t>), t</w:t>
      </w:r>
      <w:r w:rsidR="007A0484">
        <w:rPr>
          <w:color w:val="000000"/>
        </w:rPr>
        <w:t>varkymo (ūkinių) darbų žemėlapiu</w:t>
      </w:r>
      <w:r w:rsidR="005423F9" w:rsidRPr="000B33E8">
        <w:rPr>
          <w:color w:val="000000"/>
        </w:rPr>
        <w:t>s, želdynų charakteristikas (</w:t>
      </w:r>
      <w:r w:rsidR="003732D6">
        <w:rPr>
          <w:color w:val="000000"/>
        </w:rPr>
        <w:t>pagal Taisykles</w:t>
      </w:r>
      <w:r w:rsidR="005423F9" w:rsidRPr="000B33E8">
        <w:rPr>
          <w:color w:val="000000"/>
        </w:rPr>
        <w:t>) skaitmenine forma.</w:t>
      </w:r>
    </w:p>
    <w:p w14:paraId="2BB1C0B3" w14:textId="77777777" w:rsidR="00E3255E" w:rsidRDefault="00E3255E" w:rsidP="00E2647E">
      <w:pPr>
        <w:ind w:firstLine="680"/>
        <w:jc w:val="both"/>
      </w:pPr>
      <w:r w:rsidRPr="00B616CA">
        <w:rPr>
          <w:lang w:val="es-ES_tradnl"/>
        </w:rPr>
        <w:t>6.</w:t>
      </w:r>
      <w:r w:rsidR="005423F9">
        <w:rPr>
          <w:lang w:val="es-ES_tradnl"/>
        </w:rPr>
        <w:t xml:space="preserve"> </w:t>
      </w:r>
      <w:r w:rsidR="005423F9">
        <w:t>Paslaugų teikėjas turi parengti skaitmeninius Jonavos miesto želdinių GIS erdvinius duomenis (valstybinėje koordinačių sistemojeLKS-94) vektorinių formatu (SHP ar kitu, tinkamu naudoti ir pilnai suderinamu su Užsakovo naudojama ArcGIS programine įranga).</w:t>
      </w:r>
      <w:r w:rsidR="009371BA">
        <w:t xml:space="preserve"> </w:t>
      </w:r>
      <w:r w:rsidR="00505CEC">
        <w:t xml:space="preserve">Želdynų ir želdinių inventorizavimo erdviniai duomenys turi būti registruojami į Topografijos ir inžinerijos infrastruktūros informacinę sistemą (TIIIS). Užsakovas TIIIS kaupiamus duomenis turi turėti galimybę realiu laiku atnaujinti. </w:t>
      </w:r>
      <w:r w:rsidR="009371BA">
        <w:t xml:space="preserve"> </w:t>
      </w:r>
    </w:p>
    <w:p w14:paraId="5D3A5410" w14:textId="77777777" w:rsidR="00FF2D3B" w:rsidRDefault="005423F9" w:rsidP="00E2647E">
      <w:pPr>
        <w:ind w:firstLine="680"/>
        <w:jc w:val="both"/>
      </w:pPr>
      <w:r>
        <w:t>Jonavos miesto želdinių inventorizacijos aprašomoji dalis su priedais (skaitmenine forma) ir kartografinė medžiaga</w:t>
      </w:r>
      <w:r w:rsidR="00FF2D3B">
        <w:t xml:space="preserve"> (skaitmenine forma)</w:t>
      </w:r>
      <w:r>
        <w:t xml:space="preserve"> turi būti pateikiamos</w:t>
      </w:r>
      <w:r w:rsidR="00FF2D3B">
        <w:t xml:space="preserve"> Užsakovui</w:t>
      </w:r>
      <w:r>
        <w:t xml:space="preserve"> per šioje specifikacijoje numatytą  paslaugų vykdymo terminą.</w:t>
      </w:r>
    </w:p>
    <w:p w14:paraId="21B7DD21" w14:textId="77777777" w:rsidR="00FF2D3B" w:rsidRDefault="00FF2D3B" w:rsidP="00E2647E">
      <w:pPr>
        <w:ind w:firstLine="680"/>
        <w:jc w:val="both"/>
        <w:rPr>
          <w:lang w:val="es-ES_tradnl"/>
        </w:rPr>
      </w:pPr>
    </w:p>
    <w:p w14:paraId="25AB035F" w14:textId="77777777" w:rsidR="00FF2D3B" w:rsidRPr="00F674C1" w:rsidRDefault="00E3255E" w:rsidP="00E2647E">
      <w:pPr>
        <w:jc w:val="center"/>
        <w:rPr>
          <w:strike/>
        </w:rPr>
      </w:pPr>
      <w:r w:rsidRPr="00B616CA">
        <w:rPr>
          <w:b/>
          <w:bCs/>
          <w:color w:val="000000"/>
          <w:lang w:val="es-ES_tradnl"/>
        </w:rPr>
        <w:t xml:space="preserve">III. </w:t>
      </w:r>
      <w:r w:rsidR="00FF2D3B" w:rsidRPr="003C3DF3">
        <w:rPr>
          <w:b/>
        </w:rPr>
        <w:t>REIKALAVIMAI I</w:t>
      </w:r>
      <w:r w:rsidR="00505CEC">
        <w:rPr>
          <w:b/>
        </w:rPr>
        <w:t>NVENTORIZAVIMO</w:t>
      </w:r>
      <w:r w:rsidR="00FF2D3B" w:rsidRPr="003C3DF3">
        <w:rPr>
          <w:b/>
        </w:rPr>
        <w:t xml:space="preserve"> DUOMENŲ PATEIKIMUI </w:t>
      </w:r>
    </w:p>
    <w:p w14:paraId="2CAD18D2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 Surinkti šių objektų inventoriza</w:t>
      </w:r>
      <w:r w:rsidR="00505CEC">
        <w:t>vimo</w:t>
      </w:r>
      <w:r w:rsidR="00FF2D3B" w:rsidRPr="00C54E1A">
        <w:t xml:space="preserve"> duomenis:</w:t>
      </w:r>
    </w:p>
    <w:p w14:paraId="079E0ACE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.1. želdynų;</w:t>
      </w:r>
    </w:p>
    <w:p w14:paraId="5511447F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.2. pavienių želdinių.</w:t>
      </w:r>
    </w:p>
    <w:p w14:paraId="127D96CE" w14:textId="77777777" w:rsidR="00FF2D3B" w:rsidRDefault="00333180" w:rsidP="00E2647E">
      <w:pPr>
        <w:ind w:firstLine="680"/>
        <w:jc w:val="both"/>
      </w:pPr>
      <w:r>
        <w:t>8</w:t>
      </w:r>
      <w:r w:rsidR="00FF2D3B" w:rsidRPr="00C54E1A">
        <w:t xml:space="preserve">. Želdinių būklė turi būti vertinama </w:t>
      </w:r>
      <w:r w:rsidR="00EF281C">
        <w:t xml:space="preserve"> kaip </w:t>
      </w:r>
      <w:r w:rsidR="00FF2D3B" w:rsidRPr="00C54E1A">
        <w:t>reikalaujama Taisyklės</w:t>
      </w:r>
      <w:r w:rsidR="00F674C1">
        <w:t>e</w:t>
      </w:r>
      <w:r w:rsidR="00FF2D3B" w:rsidRPr="00C54E1A">
        <w:t>.</w:t>
      </w:r>
      <w:r w:rsidR="004A252A">
        <w:t xml:space="preserve"> </w:t>
      </w:r>
    </w:p>
    <w:p w14:paraId="770F0811" w14:textId="77777777" w:rsidR="00FF2D3B" w:rsidRPr="00C54E1A" w:rsidRDefault="00333180" w:rsidP="00E2647E">
      <w:pPr>
        <w:ind w:firstLine="680"/>
        <w:jc w:val="both"/>
      </w:pPr>
      <w:r>
        <w:t>9</w:t>
      </w:r>
      <w:r w:rsidR="00505CEC">
        <w:t xml:space="preserve">. </w:t>
      </w:r>
      <w:r w:rsidR="00FF2D3B" w:rsidRPr="00C54E1A">
        <w:t>Želdinių būklės vertinimą atlikti pagal Želdinių atkuriamosios vertės įkainių, patvirtintų Lietuvos</w:t>
      </w:r>
      <w:r w:rsidR="00FF2D3B">
        <w:t xml:space="preserve"> </w:t>
      </w:r>
      <w:r w:rsidR="00FF2D3B" w:rsidRPr="00C54E1A">
        <w:t>Respublikos aplinkos ministro 2008 m. birželio 26 d. įsakymu Nr. D1-343 „Dėl Želdinių</w:t>
      </w:r>
      <w:r w:rsidR="00FF2D3B">
        <w:t xml:space="preserve"> </w:t>
      </w:r>
      <w:r w:rsidR="00FF2D3B" w:rsidRPr="00C54E1A">
        <w:t xml:space="preserve">atkuriamosios vertės įkainių patvirtinimo“, 2 priede nurodytus reikalavimus. </w:t>
      </w:r>
    </w:p>
    <w:p w14:paraId="16B56CF7" w14:textId="77777777" w:rsidR="00FF2D3B" w:rsidRPr="00C54E1A" w:rsidRDefault="00333180" w:rsidP="00E2647E">
      <w:pPr>
        <w:ind w:firstLine="680"/>
        <w:jc w:val="both"/>
      </w:pPr>
      <w:r>
        <w:t>10</w:t>
      </w:r>
      <w:r w:rsidR="00FF2D3B">
        <w:t xml:space="preserve">. Informacija </w:t>
      </w:r>
      <w:r w:rsidR="00FF2D3B" w:rsidRPr="00C54E1A">
        <w:t xml:space="preserve"> turi būti surinkta ir pateikta Užsakovui atskiruose grafiniuose</w:t>
      </w:r>
      <w:r w:rsidR="00FF2D3B">
        <w:t xml:space="preserve"> </w:t>
      </w:r>
      <w:r w:rsidR="00FF2D3B" w:rsidRPr="00C54E1A">
        <w:t>duomenų rinkiniuose ir lentelės GIS technologijų pagrindu. Nustatomi tokie želdinio</w:t>
      </w:r>
      <w:r w:rsidR="00FF2D3B">
        <w:t xml:space="preserve"> </w:t>
      </w:r>
      <w:r w:rsidR="00FF2D3B" w:rsidRPr="00C54E1A">
        <w:t>inventorizaciniai duomenys: želdinio padėtis</w:t>
      </w:r>
      <w:r w:rsidR="00396637">
        <w:t>,</w:t>
      </w:r>
      <w:r w:rsidR="00FF2D3B" w:rsidRPr="00C54E1A">
        <w:t xml:space="preserve"> nurodant realią želdinio lokaciją (koordinates)</w:t>
      </w:r>
      <w:r w:rsidR="00FF2D3B">
        <w:t xml:space="preserve"> </w:t>
      </w:r>
      <w:r w:rsidR="00FF2D3B" w:rsidRPr="00C54E1A">
        <w:t>atitinkantį tašką, želdinio kodas, želdyno kodas, jei želdinys priklauso želdynui, želdinio rūšis,</w:t>
      </w:r>
      <w:r w:rsidR="00FF2D3B">
        <w:t xml:space="preserve"> </w:t>
      </w:r>
      <w:r w:rsidR="00FF2D3B" w:rsidRPr="00C54E1A">
        <w:t>aukštis, kamieno skersmuo 1,3 m aukštyje; želdinio būklė</w:t>
      </w:r>
      <w:r w:rsidR="00396637">
        <w:t>,</w:t>
      </w:r>
      <w:r w:rsidR="00FF2D3B" w:rsidRPr="00C54E1A">
        <w:t xml:space="preserve"> rekomenduojamos želdinio tvarkymo</w:t>
      </w:r>
      <w:r w:rsidR="00FF2D3B">
        <w:t xml:space="preserve"> </w:t>
      </w:r>
      <w:r w:rsidR="00FF2D3B" w:rsidRPr="00C54E1A">
        <w:t>priemonės bei tvarkymo priemonių eiliškumas, inventorizavimo data, želdinio nuotraukos</w:t>
      </w:r>
      <w:r w:rsidR="00FF2D3B">
        <w:t xml:space="preserve"> </w:t>
      </w:r>
      <w:r w:rsidR="00FF2D3B" w:rsidRPr="00C54E1A">
        <w:t>(fotografuojami blogos būklės ir šalintini, ar kiti skubaus tvarkymo reikalaujantys želdiniai).</w:t>
      </w:r>
    </w:p>
    <w:p w14:paraId="4921EBB7" w14:textId="77777777" w:rsidR="00FF2D3B" w:rsidRPr="00C54E1A" w:rsidRDefault="00FF2D3B" w:rsidP="00E2647E">
      <w:pPr>
        <w:ind w:firstLine="680"/>
        <w:jc w:val="both"/>
      </w:pPr>
      <w:r w:rsidRPr="00C54E1A">
        <w:lastRenderedPageBreak/>
        <w:t>Nuotraukos turi būti ryškios ir aiškiai perteikiančios informaciją, leidžiančios identifikuoti augalą</w:t>
      </w:r>
      <w:r>
        <w:t xml:space="preserve"> </w:t>
      </w:r>
      <w:r w:rsidRPr="00C54E1A">
        <w:t>ir/ar jo būklę (nuotraukose turi matytis: medžio siluetas, kamienų ir šakų pažeidimai, drevės, sausos</w:t>
      </w:r>
      <w:r>
        <w:t xml:space="preserve"> </w:t>
      </w:r>
      <w:r w:rsidRPr="00C54E1A">
        <w:t>šakos).</w:t>
      </w:r>
    </w:p>
    <w:p w14:paraId="355C96DC" w14:textId="77777777" w:rsidR="00FF2D3B" w:rsidRDefault="00FF2D3B" w:rsidP="00E2647E">
      <w:pPr>
        <w:ind w:firstLine="680"/>
        <w:jc w:val="both"/>
      </w:pPr>
      <w:r w:rsidRPr="00C54E1A">
        <w:t>1</w:t>
      </w:r>
      <w:r w:rsidR="00333180">
        <w:t>1</w:t>
      </w:r>
      <w:r w:rsidRPr="00C54E1A">
        <w:t xml:space="preserve">. </w:t>
      </w:r>
      <w:r w:rsidR="003732D6">
        <w:rPr>
          <w:color w:val="000000"/>
        </w:rPr>
        <w:t>Želdynų ir želdinių erdviniai duomenys kaupiami ir tvarkomi vadovaujantis SEDR specifikacija ir Taisyklėmis. SEDR Plotai_p, Topo_l ir Topo_t sluoksniuose kaupiami plotiniai, linijiniai ir taškiniai erdviniai objektai susiejami su</w:t>
      </w:r>
      <w:r w:rsidR="003732D6">
        <w:t xml:space="preserve"> Taisyklių 2 priede nurodytomis želdynų ir želdinių pagrindinių ir išsamių aprašomųjų duomenų lentelėmis naudojant sąsajos raktą </w:t>
      </w:r>
      <w:r w:rsidR="003732D6">
        <w:rPr>
          <w:i/>
          <w:iCs/>
        </w:rPr>
        <w:t>Apsk_nr</w:t>
      </w:r>
      <w:r w:rsidR="003732D6">
        <w:t xml:space="preserve">. Užpildomi SEDR atributai </w:t>
      </w:r>
      <w:r w:rsidR="003732D6">
        <w:rPr>
          <w:i/>
          <w:iCs/>
        </w:rPr>
        <w:t>KODAS</w:t>
      </w:r>
      <w:r w:rsidR="003732D6">
        <w:t xml:space="preserve">, </w:t>
      </w:r>
      <w:r w:rsidR="003732D6">
        <w:rPr>
          <w:i/>
          <w:iCs/>
        </w:rPr>
        <w:t>Aukstis, Mat_data</w:t>
      </w:r>
      <w:r w:rsidR="003732D6">
        <w:t>.</w:t>
      </w:r>
    </w:p>
    <w:p w14:paraId="3C14456C" w14:textId="77777777" w:rsidR="003732D6" w:rsidRDefault="003732D6" w:rsidP="00E2647E">
      <w:pPr>
        <w:ind w:firstLine="680"/>
        <w:jc w:val="both"/>
        <w:rPr>
          <w:color w:val="000000"/>
          <w:shd w:val="clear" w:color="auto" w:fill="FFFFFF"/>
        </w:rPr>
      </w:pPr>
      <w:r>
        <w:t>1</w:t>
      </w:r>
      <w:r w:rsidR="00333180">
        <w:t>2</w:t>
      </w:r>
      <w:r>
        <w:t xml:space="preserve">. </w:t>
      </w:r>
      <w:r>
        <w:rPr>
          <w:color w:val="000000"/>
          <w:shd w:val="clear" w:color="auto" w:fill="FFFFFF"/>
        </w:rPr>
        <w:t xml:space="preserve">Želdynų ir želdinių </w:t>
      </w:r>
      <w:r>
        <w:rPr>
          <w:color w:val="000000"/>
        </w:rPr>
        <w:t xml:space="preserve">padėties vietovėje </w:t>
      </w:r>
      <w:r>
        <w:rPr>
          <w:color w:val="000000"/>
          <w:shd w:val="clear" w:color="auto" w:fill="FFFFFF"/>
        </w:rPr>
        <w:t>duomenys nustatomi pagal ne</w:t>
      </w:r>
      <w:r>
        <w:rPr>
          <w:shd w:val="clear" w:color="auto" w:fill="FFFFFF"/>
        </w:rPr>
        <w:t xml:space="preserve"> vėlesnius</w:t>
      </w:r>
      <w:r>
        <w:rPr>
          <w:color w:val="FF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nei 3 metų </w:t>
      </w:r>
      <w:r>
        <w:rPr>
          <w:color w:val="000000"/>
        </w:rPr>
        <w:t xml:space="preserve">erdvinių duomenų šaltinius: </w:t>
      </w:r>
      <w:r>
        <w:rPr>
          <w:color w:val="000000"/>
          <w:shd w:val="clear" w:color="auto" w:fill="FFFFFF"/>
        </w:rPr>
        <w:t xml:space="preserve">ortofotografinius žemėlapius, aerofotografavimo, </w:t>
      </w:r>
      <w:r>
        <w:rPr>
          <w:color w:val="000000"/>
        </w:rPr>
        <w:t xml:space="preserve">nuotolinio </w:t>
      </w:r>
      <w:r>
        <w:rPr>
          <w:color w:val="000000"/>
          <w:shd w:val="clear" w:color="auto" w:fill="FFFFFF"/>
        </w:rPr>
        <w:t>skenavimo duomenis</w:t>
      </w:r>
      <w:r>
        <w:rPr>
          <w:color w:val="000000"/>
        </w:rPr>
        <w:t>, geodezinius matavimus</w:t>
      </w:r>
      <w:r>
        <w:rPr>
          <w:color w:val="000000"/>
          <w:shd w:val="clear" w:color="auto" w:fill="FFFFFF"/>
        </w:rPr>
        <w:t xml:space="preserve"> ir </w:t>
      </w:r>
      <w:r>
        <w:rPr>
          <w:color w:val="000000"/>
        </w:rPr>
        <w:t>SEDR</w:t>
      </w:r>
      <w:r>
        <w:rPr>
          <w:color w:val="000000"/>
          <w:shd w:val="clear" w:color="auto" w:fill="FFFFFF"/>
        </w:rPr>
        <w:t xml:space="preserve"> erdvinius duomenis. </w:t>
      </w:r>
      <w:r>
        <w:rPr>
          <w:color w:val="000000"/>
        </w:rPr>
        <w:t>V</w:t>
      </w:r>
      <w:r>
        <w:rPr>
          <w:color w:val="000000"/>
          <w:shd w:val="clear" w:color="auto" w:fill="FFFFFF"/>
        </w:rPr>
        <w:t>adovauja</w:t>
      </w:r>
      <w:r>
        <w:rPr>
          <w:color w:val="000000"/>
        </w:rPr>
        <w:t>ma</w:t>
      </w:r>
      <w:r>
        <w:rPr>
          <w:color w:val="000000"/>
          <w:shd w:val="clear" w:color="auto" w:fill="FFFFFF"/>
        </w:rPr>
        <w:t>si naujausiais duomenų šaltiniais. </w:t>
      </w:r>
    </w:p>
    <w:p w14:paraId="70B80F5B" w14:textId="77777777" w:rsidR="004A252A" w:rsidRDefault="004A252A" w:rsidP="00E2647E">
      <w:pPr>
        <w:ind w:firstLine="68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</w:t>
      </w:r>
      <w:r w:rsidR="00333180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. Erdvinių  duomenų sistema turi suteikti galimybę kurti interaktyvius žemėlapius, leidžiančius vizualizuoti želdinius pagal jų atributus, amžių, būklę, invazinių rūšių plitimą ir kitas savybes. Sistema turi turėti lan</w:t>
      </w:r>
      <w:r w:rsidR="006F63DE">
        <w:rPr>
          <w:color w:val="000000"/>
          <w:shd w:val="clear" w:color="auto" w:fill="FFFFFF"/>
        </w:rPr>
        <w:t>k</w:t>
      </w:r>
      <w:r>
        <w:rPr>
          <w:color w:val="000000"/>
          <w:shd w:val="clear" w:color="auto" w:fill="FFFFFF"/>
        </w:rPr>
        <w:t xml:space="preserve">sčią naudotojų valdymo sistemą, leidžiančią suteikti skirtingo lygio prieigą: duomenų peržiūra, redagavimas, duomenų </w:t>
      </w:r>
      <w:r w:rsidR="006F63DE">
        <w:rPr>
          <w:color w:val="000000"/>
          <w:shd w:val="clear" w:color="auto" w:fill="FFFFFF"/>
        </w:rPr>
        <w:t xml:space="preserve">eksportas, analizė ir administravimas.  Suplanuoti reguliarų sistemos atnaujinimą, siekiant užtikrinti, kad informacija apie želdinius ir jų būklę būtų visada aktuali ir prieinama. </w:t>
      </w:r>
    </w:p>
    <w:p w14:paraId="60320F11" w14:textId="77777777" w:rsidR="003732D6" w:rsidRDefault="003732D6" w:rsidP="00E2647E">
      <w:pPr>
        <w:ind w:firstLine="851"/>
        <w:jc w:val="both"/>
        <w:rPr>
          <w:lang w:eastAsia="lt-LT"/>
        </w:rPr>
      </w:pPr>
      <w:r>
        <w:rPr>
          <w:color w:val="000000"/>
          <w:shd w:val="clear" w:color="auto" w:fill="FFFFFF"/>
        </w:rPr>
        <w:t>1</w:t>
      </w:r>
      <w:r w:rsidR="00333180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 xml:space="preserve">. </w:t>
      </w:r>
      <w:r>
        <w:t>Renkami išsamūs aprašomieji Jonavos miesto teritorijoje esančių želdinių ir želdynų duomenys</w:t>
      </w:r>
      <w:r w:rsidR="00585D9C">
        <w:t xml:space="preserve"> pagal Taisykles bei į</w:t>
      </w:r>
      <w:r w:rsidR="00585D9C">
        <w:rPr>
          <w:lang w:eastAsia="lt-LT"/>
        </w:rPr>
        <w:t>rašyti komentarus apie išskirtinius medžių ar krūmų biologinius ir dendrologinius bruožus, medžio unikalumą, išskirtinumą aplinkoje; apie medžių ir krūmų išsidėstymą (pvz., atstumai tarp medžių ir krūmų eilėse, tarp eilių), pavienių medžių ir krūmų formavimo būdus (pvz., karpoma gyvatvorė ir kt.); apie želdyno ir (ar) želdinių vertę (pvz., istorinis želdynas, valstybinės reikšmės parkas, želdynas – kultūros paveldo objektas, želdynas auga  kultūros paveldo objekto teritorijoje, želdinys – gamtos paveldo objektas, brandžių medžių alėja ir kt.).</w:t>
      </w:r>
    </w:p>
    <w:p w14:paraId="7B78E680" w14:textId="77777777" w:rsidR="00353F60" w:rsidRPr="003732D6" w:rsidRDefault="00353F60" w:rsidP="00E2647E">
      <w:pPr>
        <w:ind w:firstLine="851"/>
        <w:jc w:val="both"/>
        <w:rPr>
          <w:kern w:val="2"/>
        </w:rPr>
      </w:pPr>
      <w:r>
        <w:rPr>
          <w:lang w:eastAsia="lt-LT"/>
        </w:rPr>
        <w:t>1</w:t>
      </w:r>
      <w:r w:rsidR="00333180">
        <w:rPr>
          <w:lang w:eastAsia="lt-LT"/>
        </w:rPr>
        <w:t>5</w:t>
      </w:r>
      <w:r>
        <w:rPr>
          <w:lang w:eastAsia="lt-LT"/>
        </w:rPr>
        <w:t>. Popierinės želdinių inventorizavimo bylos neteikiamos, želdiniai inventorizuojami ir jų atributinė informacija iškart suvedama į informacinę si</w:t>
      </w:r>
      <w:r w:rsidR="00505CEC">
        <w:rPr>
          <w:lang w:eastAsia="lt-LT"/>
        </w:rPr>
        <w:t>s</w:t>
      </w:r>
      <w:r>
        <w:rPr>
          <w:lang w:eastAsia="lt-LT"/>
        </w:rPr>
        <w:t xml:space="preserve">temą. Atsarginė duomenų kopija pateikiama skaitmeninėje laikmenoje.  </w:t>
      </w:r>
    </w:p>
    <w:p w14:paraId="682FA8D8" w14:textId="77777777" w:rsidR="003732D6" w:rsidRDefault="003732D6" w:rsidP="00E2647E">
      <w:pPr>
        <w:ind w:firstLine="680"/>
        <w:jc w:val="both"/>
      </w:pPr>
    </w:p>
    <w:p w14:paraId="076D597D" w14:textId="77777777" w:rsidR="00FF2D3B" w:rsidRPr="006463E6" w:rsidRDefault="00FF2D3B" w:rsidP="00E2647E">
      <w:pPr>
        <w:jc w:val="center"/>
        <w:rPr>
          <w:b/>
        </w:rPr>
      </w:pPr>
      <w:r w:rsidRPr="006463E6">
        <w:rPr>
          <w:b/>
        </w:rPr>
        <w:t>V SKYRIUS</w:t>
      </w:r>
    </w:p>
    <w:p w14:paraId="090EBCEC" w14:textId="77777777" w:rsidR="00FF2D3B" w:rsidRPr="006463E6" w:rsidRDefault="00FF2D3B" w:rsidP="00E2647E">
      <w:pPr>
        <w:jc w:val="center"/>
        <w:rPr>
          <w:b/>
        </w:rPr>
      </w:pPr>
      <w:r w:rsidRPr="006463E6">
        <w:rPr>
          <w:b/>
        </w:rPr>
        <w:t>DARBŲ VYKDYMO TERMINAI</w:t>
      </w:r>
    </w:p>
    <w:p w14:paraId="1572592B" w14:textId="77777777" w:rsidR="00FF2D3B" w:rsidRPr="00C54E1A" w:rsidRDefault="00FF2D3B" w:rsidP="00E2647E">
      <w:pPr>
        <w:ind w:firstLine="680"/>
        <w:jc w:val="both"/>
      </w:pPr>
    </w:p>
    <w:p w14:paraId="5ED37945" w14:textId="77777777" w:rsidR="00FF2D3B" w:rsidRPr="00C54E1A" w:rsidRDefault="00FF2D3B" w:rsidP="00E2647E">
      <w:pPr>
        <w:ind w:firstLine="680"/>
        <w:jc w:val="both"/>
      </w:pPr>
      <w:r w:rsidRPr="00C54E1A">
        <w:t>1</w:t>
      </w:r>
      <w:r w:rsidR="00333180">
        <w:t>6</w:t>
      </w:r>
      <w:r w:rsidRPr="00C54E1A">
        <w:t>. Paslaugos vykdymo pradžia – sutarties pasirašymo data.</w:t>
      </w:r>
    </w:p>
    <w:p w14:paraId="71E0442C" w14:textId="77777777" w:rsidR="00FF2D3B" w:rsidRDefault="00FF2D3B" w:rsidP="00E2647E">
      <w:pPr>
        <w:ind w:firstLine="680"/>
        <w:jc w:val="both"/>
      </w:pPr>
      <w:r w:rsidRPr="00C54E1A">
        <w:t>1</w:t>
      </w:r>
      <w:r w:rsidR="00333180">
        <w:t>7</w:t>
      </w:r>
      <w:r w:rsidRPr="00C54E1A">
        <w:t>. Paslaugos suteikiamos per 12 mėnesius nuo sutarties pasirašymo dienos.</w:t>
      </w:r>
    </w:p>
    <w:p w14:paraId="43A452B5" w14:textId="77777777" w:rsidR="00F42B0B" w:rsidRDefault="00F42B0B" w:rsidP="00E2647E">
      <w:pPr>
        <w:ind w:firstLine="680"/>
        <w:jc w:val="both"/>
      </w:pPr>
    </w:p>
    <w:p w14:paraId="1205B403" w14:textId="77777777" w:rsidR="00F42B0B" w:rsidRDefault="00F42B0B" w:rsidP="00E2647E">
      <w:pPr>
        <w:ind w:firstLine="680"/>
        <w:jc w:val="both"/>
      </w:pPr>
    </w:p>
    <w:p w14:paraId="7FD78AC9" w14:textId="77777777" w:rsidR="00F42B0B" w:rsidRDefault="00F42B0B" w:rsidP="00E2647E">
      <w:pPr>
        <w:ind w:firstLine="680"/>
        <w:jc w:val="both"/>
      </w:pPr>
      <w:r>
        <w:t>Pridedama: schema, 1 lapas.</w:t>
      </w:r>
    </w:p>
    <w:p w14:paraId="0AF44DF7" w14:textId="77777777" w:rsidR="00C62AC1" w:rsidRDefault="00C62AC1" w:rsidP="00E2647E">
      <w:pPr>
        <w:ind w:firstLine="680"/>
        <w:jc w:val="both"/>
      </w:pPr>
    </w:p>
    <w:p w14:paraId="595FA378" w14:textId="77777777" w:rsidR="002F273B" w:rsidRPr="00B616CA" w:rsidRDefault="002F273B" w:rsidP="00E2647E">
      <w:pPr>
        <w:ind w:firstLine="680"/>
        <w:jc w:val="both"/>
      </w:pPr>
    </w:p>
    <w:sectPr w:rsidR="002F273B" w:rsidRPr="00B616CA" w:rsidSect="00B616CA">
      <w:footnotePr>
        <w:pos w:val="beneathText"/>
      </w:footnotePr>
      <w:pgSz w:w="11905" w:h="16837"/>
      <w:pgMar w:top="851" w:right="746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3480"/>
        </w:tabs>
        <w:ind w:left="3480" w:hanging="360"/>
      </w:p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FD08EC"/>
    <w:multiLevelType w:val="multilevel"/>
    <w:tmpl w:val="85B0579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A8A026B"/>
    <w:multiLevelType w:val="hybridMultilevel"/>
    <w:tmpl w:val="C7AA5AE2"/>
    <w:lvl w:ilvl="0" w:tplc="1BFE32EE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2790"/>
        </w:tabs>
        <w:ind w:left="279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6" w15:restartNumberingAfterBreak="0">
    <w:nsid w:val="0C931584"/>
    <w:multiLevelType w:val="hybridMultilevel"/>
    <w:tmpl w:val="1958B080"/>
    <w:lvl w:ilvl="0" w:tplc="1BFE32EE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2C1464"/>
    <w:multiLevelType w:val="multilevel"/>
    <w:tmpl w:val="D494E91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8" w15:restartNumberingAfterBreak="0">
    <w:nsid w:val="14A5379B"/>
    <w:multiLevelType w:val="multilevel"/>
    <w:tmpl w:val="E68C054A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9" w15:restartNumberingAfterBreak="0">
    <w:nsid w:val="170852D3"/>
    <w:multiLevelType w:val="multilevel"/>
    <w:tmpl w:val="71564AE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0" w15:restartNumberingAfterBreak="0">
    <w:nsid w:val="1B7B00C1"/>
    <w:multiLevelType w:val="multilevel"/>
    <w:tmpl w:val="43522B2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1" w15:restartNumberingAfterBreak="0">
    <w:nsid w:val="1FAF4642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2" w15:restartNumberingAfterBreak="0">
    <w:nsid w:val="2069127D"/>
    <w:multiLevelType w:val="hybridMultilevel"/>
    <w:tmpl w:val="85B05794"/>
    <w:lvl w:ilvl="0" w:tplc="042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5328BE7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C4809B6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4" w15:restartNumberingAfterBreak="0">
    <w:nsid w:val="56F00F54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5" w15:restartNumberingAfterBreak="0">
    <w:nsid w:val="6CD745E8"/>
    <w:multiLevelType w:val="multilevel"/>
    <w:tmpl w:val="2D8CA85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6" w15:restartNumberingAfterBreak="0">
    <w:nsid w:val="76B437B1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7" w15:restartNumberingAfterBreak="0">
    <w:nsid w:val="78E6728E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8" w15:restartNumberingAfterBreak="0">
    <w:nsid w:val="7CF92648"/>
    <w:multiLevelType w:val="multilevel"/>
    <w:tmpl w:val="02E6827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 w16cid:durableId="1785877125">
    <w:abstractNumId w:val="0"/>
  </w:num>
  <w:num w:numId="2" w16cid:durableId="2006005197">
    <w:abstractNumId w:val="1"/>
  </w:num>
  <w:num w:numId="3" w16cid:durableId="1162356243">
    <w:abstractNumId w:val="2"/>
  </w:num>
  <w:num w:numId="4" w16cid:durableId="1322540748">
    <w:abstractNumId w:val="3"/>
  </w:num>
  <w:num w:numId="5" w16cid:durableId="148520038">
    <w:abstractNumId w:val="17"/>
  </w:num>
  <w:num w:numId="6" w16cid:durableId="1721132770">
    <w:abstractNumId w:val="13"/>
  </w:num>
  <w:num w:numId="7" w16cid:durableId="844902268">
    <w:abstractNumId w:val="8"/>
  </w:num>
  <w:num w:numId="8" w16cid:durableId="1539706670">
    <w:abstractNumId w:val="9"/>
  </w:num>
  <w:num w:numId="9" w16cid:durableId="52699335">
    <w:abstractNumId w:val="7"/>
  </w:num>
  <w:num w:numId="10" w16cid:durableId="436486581">
    <w:abstractNumId w:val="10"/>
  </w:num>
  <w:num w:numId="11" w16cid:durableId="194391926">
    <w:abstractNumId w:val="15"/>
  </w:num>
  <w:num w:numId="12" w16cid:durableId="1869634308">
    <w:abstractNumId w:val="16"/>
  </w:num>
  <w:num w:numId="13" w16cid:durableId="54546451">
    <w:abstractNumId w:val="12"/>
  </w:num>
  <w:num w:numId="14" w16cid:durableId="735934373">
    <w:abstractNumId w:val="18"/>
  </w:num>
  <w:num w:numId="15" w16cid:durableId="1426608548">
    <w:abstractNumId w:val="14"/>
  </w:num>
  <w:num w:numId="16" w16cid:durableId="905073269">
    <w:abstractNumId w:val="11"/>
  </w:num>
  <w:num w:numId="17" w16cid:durableId="292712932">
    <w:abstractNumId w:val="6"/>
  </w:num>
  <w:num w:numId="18" w16cid:durableId="287980742">
    <w:abstractNumId w:val="4"/>
  </w:num>
  <w:num w:numId="19" w16cid:durableId="883174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0F"/>
    <w:rsid w:val="000159FD"/>
    <w:rsid w:val="00033F91"/>
    <w:rsid w:val="000B33E8"/>
    <w:rsid w:val="000D6248"/>
    <w:rsid w:val="000D7A9A"/>
    <w:rsid w:val="000E405A"/>
    <w:rsid w:val="000E7FED"/>
    <w:rsid w:val="000F0BC6"/>
    <w:rsid w:val="00122CA4"/>
    <w:rsid w:val="001311BF"/>
    <w:rsid w:val="00143AC3"/>
    <w:rsid w:val="00185990"/>
    <w:rsid w:val="001A66A6"/>
    <w:rsid w:val="001C171B"/>
    <w:rsid w:val="0020127F"/>
    <w:rsid w:val="002301E1"/>
    <w:rsid w:val="00244B0F"/>
    <w:rsid w:val="0025242A"/>
    <w:rsid w:val="00267B23"/>
    <w:rsid w:val="002F273B"/>
    <w:rsid w:val="00333180"/>
    <w:rsid w:val="00353F60"/>
    <w:rsid w:val="003732D6"/>
    <w:rsid w:val="00394DC8"/>
    <w:rsid w:val="00396637"/>
    <w:rsid w:val="003C387B"/>
    <w:rsid w:val="004110D8"/>
    <w:rsid w:val="00416094"/>
    <w:rsid w:val="00461272"/>
    <w:rsid w:val="0046341E"/>
    <w:rsid w:val="004A252A"/>
    <w:rsid w:val="004E37AB"/>
    <w:rsid w:val="004E6D6F"/>
    <w:rsid w:val="004F0F15"/>
    <w:rsid w:val="005004F4"/>
    <w:rsid w:val="00505CEC"/>
    <w:rsid w:val="005249A2"/>
    <w:rsid w:val="00526A85"/>
    <w:rsid w:val="005423F9"/>
    <w:rsid w:val="00585D9C"/>
    <w:rsid w:val="00596B14"/>
    <w:rsid w:val="005A549A"/>
    <w:rsid w:val="005E21E5"/>
    <w:rsid w:val="005E73B9"/>
    <w:rsid w:val="00604D42"/>
    <w:rsid w:val="0061118F"/>
    <w:rsid w:val="00635BFE"/>
    <w:rsid w:val="00646500"/>
    <w:rsid w:val="00656A02"/>
    <w:rsid w:val="00671127"/>
    <w:rsid w:val="006769AD"/>
    <w:rsid w:val="00681392"/>
    <w:rsid w:val="006E2E39"/>
    <w:rsid w:val="006F63DE"/>
    <w:rsid w:val="00711CA1"/>
    <w:rsid w:val="00736799"/>
    <w:rsid w:val="007A0484"/>
    <w:rsid w:val="00821E68"/>
    <w:rsid w:val="00874433"/>
    <w:rsid w:val="008E208C"/>
    <w:rsid w:val="009118C3"/>
    <w:rsid w:val="00916902"/>
    <w:rsid w:val="009371BA"/>
    <w:rsid w:val="009425A7"/>
    <w:rsid w:val="009603FD"/>
    <w:rsid w:val="00965577"/>
    <w:rsid w:val="009C50E8"/>
    <w:rsid w:val="00A03E6B"/>
    <w:rsid w:val="00A71BB5"/>
    <w:rsid w:val="00AA62C8"/>
    <w:rsid w:val="00AA6ADC"/>
    <w:rsid w:val="00B53126"/>
    <w:rsid w:val="00B55F20"/>
    <w:rsid w:val="00B616CA"/>
    <w:rsid w:val="00BB54E7"/>
    <w:rsid w:val="00C121E8"/>
    <w:rsid w:val="00C322C3"/>
    <w:rsid w:val="00C37263"/>
    <w:rsid w:val="00C56388"/>
    <w:rsid w:val="00C62AC1"/>
    <w:rsid w:val="00CB5FCF"/>
    <w:rsid w:val="00CC0F70"/>
    <w:rsid w:val="00CE0A07"/>
    <w:rsid w:val="00CE25BB"/>
    <w:rsid w:val="00D84CFB"/>
    <w:rsid w:val="00DA0416"/>
    <w:rsid w:val="00DC60D3"/>
    <w:rsid w:val="00DD5650"/>
    <w:rsid w:val="00DF7C0F"/>
    <w:rsid w:val="00E2647E"/>
    <w:rsid w:val="00E3255E"/>
    <w:rsid w:val="00E55DC3"/>
    <w:rsid w:val="00EB722F"/>
    <w:rsid w:val="00EF281C"/>
    <w:rsid w:val="00F161F8"/>
    <w:rsid w:val="00F42B0B"/>
    <w:rsid w:val="00F57919"/>
    <w:rsid w:val="00F674C1"/>
    <w:rsid w:val="00F67C7C"/>
    <w:rsid w:val="00FB5A10"/>
    <w:rsid w:val="00FC610F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7863"/>
  <w15:chartTrackingRefBased/>
  <w15:docId w15:val="{145469AC-744D-4D13-AE3B-67011E1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Numatytasispastraiposriftas1">
    <w:name w:val="Numatytasis pastraipos šriftas1"/>
  </w:style>
  <w:style w:type="character" w:styleId="Hipersaitas">
    <w:name w:val="Hyper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Caption">
    <w:name w:val="Caption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Komentaronuoroda">
    <w:name w:val="annotation reference"/>
    <w:uiPriority w:val="99"/>
    <w:rsid w:val="00BB54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BB54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BB54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B54E7"/>
    <w:rPr>
      <w:b/>
      <w:bCs/>
    </w:rPr>
  </w:style>
  <w:style w:type="character" w:customStyle="1" w:styleId="KomentarotemaDiagrama">
    <w:name w:val="Komentaro tema Diagrama"/>
    <w:link w:val="Komentarotema"/>
    <w:rsid w:val="00BB54E7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3729</Words>
  <Characters>2126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PIRKIMO APIBŪDINIMAS</vt:lpstr>
    </vt:vector>
  </TitlesOfParts>
  <Company>Jonavos r. savivaldybės administracija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APIBŪDINIMAS</dc:title>
  <dc:subject/>
  <dc:creator>Eglė Pinkevičienė</dc:creator>
  <cp:keywords/>
  <cp:lastModifiedBy>Auksė Kumponienė</cp:lastModifiedBy>
  <cp:revision>2</cp:revision>
  <cp:lastPrinted>2025-07-30T10:45:00Z</cp:lastPrinted>
  <dcterms:created xsi:type="dcterms:W3CDTF">2025-10-02T06:53:00Z</dcterms:created>
  <dcterms:modified xsi:type="dcterms:W3CDTF">2025-10-02T06:53:00Z</dcterms:modified>
</cp:coreProperties>
</file>